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750F2" w:rsidRPr="00A750F2" w:rsidRDefault="00A750F2" w:rsidP="00A750F2">
      <w:pPr>
        <w:pStyle w:val="ae"/>
        <w:autoSpaceDE w:val="0"/>
        <w:autoSpaceDN w:val="0"/>
        <w:adjustRightInd w:val="0"/>
        <w:ind w:left="0"/>
        <w:jc w:val="right"/>
        <w:rPr>
          <w:rFonts w:eastAsiaTheme="minorHAnsi"/>
          <w:sz w:val="24"/>
          <w:szCs w:val="24"/>
          <w:lang w:eastAsia="en-US"/>
        </w:rPr>
      </w:pPr>
      <w:r w:rsidRPr="00A750F2">
        <w:rPr>
          <w:rFonts w:eastAsiaTheme="minorHAnsi"/>
          <w:sz w:val="24"/>
          <w:szCs w:val="24"/>
          <w:lang w:eastAsia="en-US"/>
        </w:rPr>
        <w:t xml:space="preserve">Приложение </w:t>
      </w:r>
    </w:p>
    <w:p w:rsidR="00A750F2" w:rsidRPr="00A750F2" w:rsidRDefault="00A750F2" w:rsidP="00A750F2">
      <w:pPr>
        <w:pStyle w:val="ae"/>
        <w:autoSpaceDE w:val="0"/>
        <w:autoSpaceDN w:val="0"/>
        <w:adjustRightInd w:val="0"/>
        <w:ind w:left="0"/>
        <w:jc w:val="right"/>
        <w:rPr>
          <w:rFonts w:eastAsiaTheme="minorHAnsi"/>
          <w:sz w:val="24"/>
          <w:szCs w:val="24"/>
          <w:lang w:eastAsia="en-US"/>
        </w:rPr>
      </w:pPr>
      <w:r w:rsidRPr="00A750F2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 к приказу комитета Администрации</w:t>
      </w:r>
    </w:p>
    <w:p w:rsidR="00A750F2" w:rsidRPr="00A750F2" w:rsidRDefault="00A750F2" w:rsidP="00A750F2">
      <w:pPr>
        <w:pStyle w:val="ae"/>
        <w:autoSpaceDE w:val="0"/>
        <w:autoSpaceDN w:val="0"/>
        <w:adjustRightInd w:val="0"/>
        <w:ind w:left="0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               </w:t>
      </w:r>
      <w:r w:rsidRPr="00A750F2">
        <w:rPr>
          <w:rFonts w:eastAsiaTheme="minorHAnsi"/>
          <w:sz w:val="24"/>
          <w:szCs w:val="24"/>
          <w:lang w:eastAsia="en-US"/>
        </w:rPr>
        <w:t>Немецкого национального района</w:t>
      </w:r>
    </w:p>
    <w:p w:rsidR="00A750F2" w:rsidRPr="00A750F2" w:rsidRDefault="00A750F2" w:rsidP="00A750F2">
      <w:pPr>
        <w:pStyle w:val="ae"/>
        <w:autoSpaceDE w:val="0"/>
        <w:autoSpaceDN w:val="0"/>
        <w:adjustRightInd w:val="0"/>
        <w:ind w:left="0"/>
        <w:jc w:val="right"/>
        <w:rPr>
          <w:rFonts w:eastAsiaTheme="minorHAnsi"/>
          <w:sz w:val="24"/>
          <w:szCs w:val="24"/>
          <w:lang w:eastAsia="en-US"/>
        </w:rPr>
      </w:pPr>
      <w:r w:rsidRPr="00A750F2">
        <w:rPr>
          <w:rFonts w:eastAsiaTheme="minorHAnsi"/>
          <w:sz w:val="24"/>
          <w:szCs w:val="24"/>
          <w:lang w:eastAsia="en-US"/>
        </w:rPr>
        <w:t xml:space="preserve"> по образованию № </w:t>
      </w:r>
      <w:r>
        <w:rPr>
          <w:rFonts w:eastAsiaTheme="minorHAnsi"/>
          <w:sz w:val="24"/>
          <w:szCs w:val="24"/>
          <w:lang w:eastAsia="en-US"/>
        </w:rPr>
        <w:t>19</w:t>
      </w:r>
      <w:r w:rsidRPr="00A750F2">
        <w:rPr>
          <w:rFonts w:eastAsiaTheme="minorHAnsi"/>
          <w:sz w:val="24"/>
          <w:szCs w:val="24"/>
          <w:lang w:eastAsia="en-US"/>
        </w:rPr>
        <w:t xml:space="preserve"> от </w:t>
      </w:r>
      <w:r>
        <w:rPr>
          <w:rFonts w:eastAsiaTheme="minorHAnsi"/>
          <w:sz w:val="24"/>
          <w:szCs w:val="24"/>
          <w:lang w:eastAsia="en-US"/>
        </w:rPr>
        <w:t>08.0</w:t>
      </w:r>
      <w:r w:rsidRPr="00A750F2">
        <w:rPr>
          <w:rFonts w:eastAsiaTheme="minorHAnsi"/>
          <w:sz w:val="24"/>
          <w:szCs w:val="24"/>
          <w:lang w:eastAsia="en-US"/>
        </w:rPr>
        <w:t>2.201</w:t>
      </w:r>
      <w:r>
        <w:rPr>
          <w:rFonts w:eastAsiaTheme="minorHAnsi"/>
          <w:sz w:val="24"/>
          <w:szCs w:val="24"/>
          <w:lang w:eastAsia="en-US"/>
        </w:rPr>
        <w:t>6</w:t>
      </w:r>
      <w:r w:rsidRPr="00A750F2">
        <w:rPr>
          <w:rFonts w:eastAsiaTheme="minorHAnsi"/>
          <w:sz w:val="24"/>
          <w:szCs w:val="24"/>
          <w:lang w:eastAsia="en-US"/>
        </w:rPr>
        <w:t xml:space="preserve"> г.</w:t>
      </w:r>
    </w:p>
    <w:p w:rsidR="00A750F2" w:rsidRPr="00AB04F2" w:rsidRDefault="00A750F2" w:rsidP="00A750F2">
      <w:pPr>
        <w:pStyle w:val="ae"/>
        <w:autoSpaceDE w:val="0"/>
        <w:autoSpaceDN w:val="0"/>
        <w:adjustRightInd w:val="0"/>
        <w:ind w:left="0"/>
        <w:rPr>
          <w:rFonts w:eastAsiaTheme="minorHAnsi"/>
          <w:sz w:val="28"/>
          <w:szCs w:val="28"/>
          <w:lang w:eastAsia="en-US"/>
        </w:rPr>
      </w:pPr>
    </w:p>
    <w:p w:rsidR="00FE49A2" w:rsidRDefault="00CE7669" w:rsidP="00FE49A2">
      <w:pPr>
        <w:shd w:val="clear" w:color="auto" w:fill="FFFFFF"/>
        <w:spacing w:line="240" w:lineRule="atLeast"/>
        <w:ind w:firstLine="284"/>
        <w:jc w:val="center"/>
        <w:rPr>
          <w:b/>
          <w:bCs/>
          <w:color w:val="000000"/>
          <w:sz w:val="24"/>
          <w:szCs w:val="24"/>
          <w:lang w:eastAsia="ru-RU"/>
        </w:rPr>
      </w:pPr>
      <w:r w:rsidRPr="006D3680">
        <w:rPr>
          <w:b/>
          <w:bCs/>
          <w:color w:val="000000"/>
          <w:sz w:val="24"/>
          <w:szCs w:val="24"/>
          <w:lang w:eastAsia="ru-RU"/>
        </w:rPr>
        <w:t>П</w:t>
      </w:r>
      <w:r w:rsidR="00172177" w:rsidRPr="006D3680">
        <w:rPr>
          <w:b/>
          <w:bCs/>
          <w:color w:val="000000"/>
          <w:sz w:val="24"/>
          <w:szCs w:val="24"/>
          <w:lang w:eastAsia="ru-RU"/>
        </w:rPr>
        <w:t>оложени</w:t>
      </w:r>
      <w:r w:rsidRPr="006D3680">
        <w:rPr>
          <w:b/>
          <w:bCs/>
          <w:color w:val="000000"/>
          <w:sz w:val="24"/>
          <w:szCs w:val="24"/>
          <w:lang w:eastAsia="ru-RU"/>
        </w:rPr>
        <w:t>е</w:t>
      </w:r>
      <w:r w:rsidR="00736D15" w:rsidRPr="006D3680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Pr="006D3680">
        <w:rPr>
          <w:b/>
          <w:bCs/>
          <w:color w:val="000000"/>
          <w:sz w:val="24"/>
          <w:szCs w:val="24"/>
          <w:lang w:eastAsia="ru-RU"/>
        </w:rPr>
        <w:t>о проведении</w:t>
      </w:r>
      <w:r w:rsidR="00736D15" w:rsidRPr="006D3680">
        <w:rPr>
          <w:b/>
          <w:bCs/>
          <w:color w:val="000000"/>
          <w:sz w:val="24"/>
          <w:szCs w:val="24"/>
          <w:lang w:eastAsia="ru-RU"/>
        </w:rPr>
        <w:t xml:space="preserve"> </w:t>
      </w:r>
      <w:r w:rsidR="006D3680" w:rsidRPr="006D3680">
        <w:rPr>
          <w:b/>
          <w:bCs/>
          <w:color w:val="000000"/>
          <w:sz w:val="24"/>
          <w:szCs w:val="24"/>
          <w:lang w:val="en-US" w:eastAsia="ru-RU"/>
        </w:rPr>
        <w:t>II</w:t>
      </w:r>
      <w:r w:rsidR="006D3680" w:rsidRPr="006D3680">
        <w:rPr>
          <w:b/>
          <w:bCs/>
          <w:color w:val="000000"/>
          <w:sz w:val="24"/>
          <w:szCs w:val="24"/>
          <w:lang w:eastAsia="ru-RU"/>
        </w:rPr>
        <w:t xml:space="preserve"> о</w:t>
      </w:r>
      <w:r w:rsidR="00736D15" w:rsidRPr="006D3680">
        <w:rPr>
          <w:b/>
          <w:bCs/>
          <w:color w:val="000000"/>
          <w:sz w:val="24"/>
          <w:szCs w:val="24"/>
          <w:lang w:eastAsia="ru-RU"/>
        </w:rPr>
        <w:t>лимпиады по робототехнике</w:t>
      </w:r>
      <w:r w:rsidR="00AE2382" w:rsidRPr="006D3680">
        <w:rPr>
          <w:b/>
          <w:bCs/>
          <w:color w:val="000000"/>
          <w:sz w:val="24"/>
          <w:szCs w:val="24"/>
          <w:lang w:eastAsia="ru-RU"/>
        </w:rPr>
        <w:t xml:space="preserve"> </w:t>
      </w:r>
    </w:p>
    <w:p w:rsidR="00F145B1" w:rsidRDefault="00CE7669" w:rsidP="00F145B1">
      <w:pPr>
        <w:shd w:val="clear" w:color="auto" w:fill="FFFFFF"/>
        <w:spacing w:line="240" w:lineRule="atLeast"/>
        <w:ind w:firstLine="284"/>
        <w:jc w:val="center"/>
        <w:rPr>
          <w:b/>
          <w:bCs/>
          <w:color w:val="000000"/>
          <w:sz w:val="24"/>
          <w:szCs w:val="24"/>
          <w:lang w:eastAsia="ru-RU"/>
        </w:rPr>
      </w:pPr>
      <w:r w:rsidRPr="006D3680">
        <w:rPr>
          <w:b/>
          <w:bCs/>
          <w:color w:val="000000"/>
          <w:sz w:val="24"/>
          <w:szCs w:val="24"/>
          <w:lang w:eastAsia="ru-RU"/>
        </w:rPr>
        <w:t xml:space="preserve">среди команд учащихся </w:t>
      </w:r>
      <w:r w:rsidR="006D3680" w:rsidRPr="006D3680">
        <w:rPr>
          <w:b/>
          <w:bCs/>
          <w:color w:val="000000"/>
          <w:sz w:val="24"/>
          <w:szCs w:val="24"/>
          <w:lang w:eastAsia="ru-RU"/>
        </w:rPr>
        <w:t>школ</w:t>
      </w:r>
      <w:r w:rsidRPr="006D3680">
        <w:rPr>
          <w:b/>
          <w:bCs/>
          <w:color w:val="000000"/>
          <w:sz w:val="24"/>
          <w:szCs w:val="24"/>
          <w:lang w:eastAsia="ru-RU"/>
        </w:rPr>
        <w:t xml:space="preserve"> Немецкого национального района</w:t>
      </w:r>
      <w:r w:rsidR="008A5005">
        <w:rPr>
          <w:b/>
          <w:bCs/>
          <w:color w:val="000000"/>
          <w:sz w:val="24"/>
          <w:szCs w:val="24"/>
          <w:lang w:eastAsia="ru-RU"/>
        </w:rPr>
        <w:t>.</w:t>
      </w:r>
      <w:r w:rsidR="00470BA9">
        <w:rPr>
          <w:b/>
          <w:bCs/>
          <w:color w:val="000000"/>
          <w:sz w:val="24"/>
          <w:szCs w:val="24"/>
          <w:lang w:eastAsia="ru-RU"/>
        </w:rPr>
        <w:t xml:space="preserve"> </w:t>
      </w:r>
    </w:p>
    <w:p w:rsidR="00172177" w:rsidRPr="006D3680" w:rsidRDefault="008A5005" w:rsidP="00FE49A2">
      <w:pPr>
        <w:shd w:val="clear" w:color="auto" w:fill="FFFFFF"/>
        <w:spacing w:after="120" w:line="240" w:lineRule="atLeast"/>
        <w:ind w:firstLine="284"/>
        <w:jc w:val="center"/>
        <w:rPr>
          <w:b/>
          <w:bCs/>
          <w:color w:val="000000"/>
          <w:sz w:val="24"/>
          <w:szCs w:val="24"/>
          <w:lang w:eastAsia="ru-RU"/>
        </w:rPr>
      </w:pPr>
      <w:r>
        <w:rPr>
          <w:b/>
          <w:bCs/>
          <w:color w:val="000000"/>
          <w:sz w:val="24"/>
          <w:szCs w:val="24"/>
          <w:lang w:eastAsia="ru-RU"/>
        </w:rPr>
        <w:t xml:space="preserve"> </w:t>
      </w:r>
    </w:p>
    <w:p w:rsidR="00172177" w:rsidRPr="006D3680" w:rsidRDefault="00172177" w:rsidP="00FE49A2">
      <w:pPr>
        <w:shd w:val="clear" w:color="auto" w:fill="FFFFFF"/>
        <w:spacing w:before="120" w:after="120" w:line="240" w:lineRule="atLeast"/>
        <w:ind w:firstLine="284"/>
        <w:jc w:val="both"/>
        <w:rPr>
          <w:color w:val="000000"/>
          <w:sz w:val="24"/>
          <w:szCs w:val="24"/>
          <w:lang w:eastAsia="ru-RU"/>
        </w:rPr>
      </w:pPr>
      <w:r w:rsidRPr="006D3680">
        <w:rPr>
          <w:color w:val="000000"/>
          <w:sz w:val="24"/>
          <w:szCs w:val="24"/>
          <w:lang w:eastAsia="ru-RU"/>
        </w:rPr>
        <w:t xml:space="preserve">Настоящее положение определяет цели, задачи и порядок проведения </w:t>
      </w:r>
      <w:r w:rsidR="00E3573B">
        <w:rPr>
          <w:color w:val="000000"/>
          <w:sz w:val="24"/>
          <w:szCs w:val="24"/>
          <w:lang w:val="en-US" w:eastAsia="ru-RU"/>
        </w:rPr>
        <w:t>II</w:t>
      </w:r>
      <w:r w:rsidR="008A5005">
        <w:rPr>
          <w:color w:val="000000"/>
          <w:sz w:val="24"/>
          <w:szCs w:val="24"/>
          <w:lang w:eastAsia="ru-RU"/>
        </w:rPr>
        <w:t xml:space="preserve"> районной</w:t>
      </w:r>
      <w:r w:rsidR="00E3573B" w:rsidRPr="00E3573B">
        <w:rPr>
          <w:color w:val="000000"/>
          <w:sz w:val="24"/>
          <w:szCs w:val="24"/>
          <w:lang w:eastAsia="ru-RU"/>
        </w:rPr>
        <w:t xml:space="preserve"> </w:t>
      </w:r>
      <w:r w:rsidRPr="006D3680">
        <w:rPr>
          <w:color w:val="000000"/>
          <w:sz w:val="24"/>
          <w:szCs w:val="24"/>
          <w:lang w:eastAsia="ru-RU"/>
        </w:rPr>
        <w:t xml:space="preserve">олимпиады по робототехнике (далее - Олимпиада). </w:t>
      </w:r>
      <w:r w:rsidR="00CE7669" w:rsidRPr="006D3680">
        <w:rPr>
          <w:bCs/>
          <w:sz w:val="24"/>
          <w:szCs w:val="24"/>
        </w:rPr>
        <w:t>Организаторами конкурса являются</w:t>
      </w:r>
      <w:r w:rsidR="00CE7669" w:rsidRPr="006D3680">
        <w:rPr>
          <w:sz w:val="24"/>
          <w:szCs w:val="24"/>
        </w:rPr>
        <w:t xml:space="preserve"> комитет Администрации ННР по образованию и учителя информатики ННР.</w:t>
      </w:r>
    </w:p>
    <w:p w:rsidR="00D20A35" w:rsidRPr="006D3680" w:rsidRDefault="00D20A35" w:rsidP="00F145B1">
      <w:pPr>
        <w:spacing w:before="120"/>
        <w:ind w:firstLine="284"/>
        <w:jc w:val="both"/>
        <w:rPr>
          <w:b/>
          <w:bCs/>
          <w:sz w:val="24"/>
          <w:szCs w:val="24"/>
        </w:rPr>
      </w:pPr>
      <w:r w:rsidRPr="006D3680">
        <w:rPr>
          <w:b/>
          <w:bCs/>
          <w:sz w:val="24"/>
          <w:szCs w:val="24"/>
        </w:rPr>
        <w:t>1. Цели и задачи</w:t>
      </w:r>
    </w:p>
    <w:p w:rsidR="008B22C8" w:rsidRPr="006D3680" w:rsidRDefault="008B22C8" w:rsidP="00F145B1">
      <w:pPr>
        <w:numPr>
          <w:ilvl w:val="0"/>
          <w:numId w:val="7"/>
        </w:numPr>
        <w:shd w:val="clear" w:color="auto" w:fill="FFFFFF"/>
        <w:suppressAutoHyphens w:val="0"/>
        <w:spacing w:before="120"/>
        <w:ind w:firstLine="284"/>
        <w:jc w:val="both"/>
        <w:rPr>
          <w:sz w:val="24"/>
          <w:szCs w:val="24"/>
          <w:lang w:eastAsia="ru-RU"/>
        </w:rPr>
      </w:pPr>
      <w:r w:rsidRPr="006D3680">
        <w:rPr>
          <w:sz w:val="24"/>
          <w:szCs w:val="24"/>
          <w:lang w:eastAsia="ru-RU"/>
        </w:rPr>
        <w:t>Активная пропаганда технического творчества в сфере высоких технологий.</w:t>
      </w:r>
    </w:p>
    <w:p w:rsidR="008B22C8" w:rsidRPr="006D3680" w:rsidRDefault="008B22C8" w:rsidP="00FE49A2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/>
        <w:ind w:firstLine="284"/>
        <w:jc w:val="both"/>
        <w:rPr>
          <w:sz w:val="24"/>
          <w:szCs w:val="24"/>
          <w:lang w:eastAsia="ru-RU"/>
        </w:rPr>
      </w:pPr>
      <w:r w:rsidRPr="006D3680">
        <w:rPr>
          <w:sz w:val="24"/>
          <w:szCs w:val="24"/>
          <w:lang w:eastAsia="ru-RU"/>
        </w:rPr>
        <w:t>Привлечение молодежи к занятиям робототехникой.</w:t>
      </w:r>
    </w:p>
    <w:p w:rsidR="008B22C8" w:rsidRPr="006D3680" w:rsidRDefault="008B22C8" w:rsidP="00FE49A2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/>
        <w:ind w:firstLine="284"/>
        <w:jc w:val="both"/>
        <w:rPr>
          <w:sz w:val="24"/>
          <w:szCs w:val="24"/>
          <w:lang w:eastAsia="ru-RU"/>
        </w:rPr>
      </w:pPr>
      <w:r w:rsidRPr="006D3680">
        <w:rPr>
          <w:sz w:val="24"/>
          <w:szCs w:val="24"/>
          <w:lang w:eastAsia="ru-RU"/>
        </w:rPr>
        <w:t>Привлечение к начальному программированию.</w:t>
      </w:r>
    </w:p>
    <w:p w:rsidR="008B22C8" w:rsidRPr="006D3680" w:rsidRDefault="008B22C8" w:rsidP="00FE49A2">
      <w:pPr>
        <w:numPr>
          <w:ilvl w:val="0"/>
          <w:numId w:val="7"/>
        </w:numPr>
        <w:shd w:val="clear" w:color="auto" w:fill="FFFFFF"/>
        <w:suppressAutoHyphens w:val="0"/>
        <w:spacing w:before="100" w:beforeAutospacing="1" w:after="100" w:afterAutospacing="1"/>
        <w:ind w:firstLine="284"/>
        <w:jc w:val="both"/>
        <w:rPr>
          <w:sz w:val="24"/>
          <w:szCs w:val="24"/>
          <w:lang w:eastAsia="ru-RU"/>
        </w:rPr>
      </w:pPr>
      <w:r w:rsidRPr="006D3680">
        <w:rPr>
          <w:sz w:val="24"/>
          <w:szCs w:val="24"/>
          <w:lang w:eastAsia="ru-RU"/>
        </w:rPr>
        <w:t>Развитие умений работать в команде.</w:t>
      </w:r>
    </w:p>
    <w:p w:rsidR="00D20A35" w:rsidRPr="006D3680" w:rsidRDefault="008B22C8" w:rsidP="00F145B1">
      <w:pPr>
        <w:numPr>
          <w:ilvl w:val="0"/>
          <w:numId w:val="7"/>
        </w:numPr>
        <w:shd w:val="clear" w:color="auto" w:fill="FFFFFF"/>
        <w:suppressAutoHyphens w:val="0"/>
        <w:spacing w:after="120"/>
        <w:ind w:firstLine="284"/>
        <w:jc w:val="both"/>
        <w:rPr>
          <w:sz w:val="24"/>
          <w:szCs w:val="24"/>
          <w:lang w:eastAsia="ru-RU"/>
        </w:rPr>
      </w:pPr>
      <w:r w:rsidRPr="006D3680">
        <w:rPr>
          <w:sz w:val="24"/>
          <w:szCs w:val="24"/>
          <w:lang w:eastAsia="ru-RU"/>
        </w:rPr>
        <w:t xml:space="preserve">Обмен идеями и опытом по созданию робототехнических систем. </w:t>
      </w:r>
    </w:p>
    <w:p w:rsidR="00D20A35" w:rsidRPr="006D3680" w:rsidRDefault="00CE7669" w:rsidP="00FE49A2">
      <w:pPr>
        <w:ind w:firstLine="284"/>
        <w:jc w:val="both"/>
        <w:rPr>
          <w:b/>
          <w:bCs/>
          <w:sz w:val="24"/>
          <w:szCs w:val="24"/>
        </w:rPr>
      </w:pPr>
      <w:r w:rsidRPr="006D3680">
        <w:rPr>
          <w:b/>
          <w:bCs/>
          <w:sz w:val="24"/>
          <w:szCs w:val="24"/>
        </w:rPr>
        <w:t>2</w:t>
      </w:r>
      <w:r w:rsidR="00D20A35" w:rsidRPr="006D3680">
        <w:rPr>
          <w:b/>
          <w:bCs/>
          <w:sz w:val="24"/>
          <w:szCs w:val="24"/>
        </w:rPr>
        <w:t>. Участники</w:t>
      </w:r>
    </w:p>
    <w:p w:rsidR="00794D61" w:rsidRPr="006D3680" w:rsidRDefault="00794D61" w:rsidP="00FE49A2">
      <w:pPr>
        <w:ind w:left="567" w:firstLine="284"/>
        <w:jc w:val="both"/>
        <w:rPr>
          <w:sz w:val="24"/>
          <w:szCs w:val="24"/>
        </w:rPr>
      </w:pPr>
      <w:r w:rsidRPr="006D3680">
        <w:rPr>
          <w:sz w:val="24"/>
          <w:szCs w:val="24"/>
        </w:rPr>
        <w:t xml:space="preserve">Состязания  проводятся   </w:t>
      </w:r>
      <w:r w:rsidR="006D3680" w:rsidRPr="006D3680">
        <w:rPr>
          <w:b/>
          <w:sz w:val="24"/>
          <w:szCs w:val="24"/>
        </w:rPr>
        <w:t>18</w:t>
      </w:r>
      <w:r w:rsidRPr="006D3680">
        <w:rPr>
          <w:b/>
          <w:sz w:val="24"/>
          <w:szCs w:val="24"/>
        </w:rPr>
        <w:t xml:space="preserve"> </w:t>
      </w:r>
      <w:r w:rsidR="003D34C3">
        <w:rPr>
          <w:b/>
          <w:sz w:val="24"/>
          <w:szCs w:val="24"/>
        </w:rPr>
        <w:t>марта</w:t>
      </w:r>
      <w:r w:rsidRPr="006D3680">
        <w:rPr>
          <w:b/>
          <w:sz w:val="24"/>
          <w:szCs w:val="24"/>
        </w:rPr>
        <w:t xml:space="preserve"> 201</w:t>
      </w:r>
      <w:r w:rsidR="006D3680" w:rsidRPr="006D3680">
        <w:rPr>
          <w:b/>
          <w:sz w:val="24"/>
          <w:szCs w:val="24"/>
        </w:rPr>
        <w:t>6</w:t>
      </w:r>
      <w:r w:rsidRPr="006D3680">
        <w:rPr>
          <w:b/>
          <w:sz w:val="24"/>
          <w:szCs w:val="24"/>
        </w:rPr>
        <w:t xml:space="preserve"> года </w:t>
      </w:r>
      <w:r w:rsidRPr="006D3680">
        <w:rPr>
          <w:sz w:val="24"/>
          <w:szCs w:val="24"/>
        </w:rPr>
        <w:t>на базе МБОУ «</w:t>
      </w:r>
      <w:proofErr w:type="spellStart"/>
      <w:r w:rsidR="006D3680" w:rsidRPr="006D3680">
        <w:rPr>
          <w:sz w:val="24"/>
          <w:szCs w:val="24"/>
        </w:rPr>
        <w:t>Гальбштадская</w:t>
      </w:r>
      <w:proofErr w:type="spellEnd"/>
      <w:r w:rsidRPr="006D3680">
        <w:rPr>
          <w:sz w:val="24"/>
          <w:szCs w:val="24"/>
        </w:rPr>
        <w:t xml:space="preserve"> </w:t>
      </w:r>
      <w:r w:rsidR="001D580C">
        <w:rPr>
          <w:sz w:val="24"/>
          <w:szCs w:val="24"/>
        </w:rPr>
        <w:t>С</w:t>
      </w:r>
      <w:r w:rsidRPr="006D3680">
        <w:rPr>
          <w:sz w:val="24"/>
          <w:szCs w:val="24"/>
        </w:rPr>
        <w:t>ОШ».</w:t>
      </w:r>
    </w:p>
    <w:p w:rsidR="00D20A35" w:rsidRPr="006D3680" w:rsidRDefault="00D20A35" w:rsidP="00FE49A2">
      <w:pPr>
        <w:ind w:firstLine="284"/>
        <w:jc w:val="both"/>
        <w:rPr>
          <w:sz w:val="24"/>
          <w:szCs w:val="24"/>
        </w:rPr>
      </w:pPr>
      <w:r w:rsidRPr="006D3680">
        <w:rPr>
          <w:sz w:val="24"/>
          <w:szCs w:val="24"/>
        </w:rPr>
        <w:t xml:space="preserve">К участию в </w:t>
      </w:r>
      <w:r w:rsidR="008B22C8" w:rsidRPr="006D3680">
        <w:rPr>
          <w:sz w:val="24"/>
          <w:szCs w:val="24"/>
        </w:rPr>
        <w:t>состязаниях</w:t>
      </w:r>
      <w:r w:rsidRPr="006D3680">
        <w:rPr>
          <w:sz w:val="24"/>
          <w:szCs w:val="24"/>
        </w:rPr>
        <w:t xml:space="preserve"> допускаются учащиеся</w:t>
      </w:r>
      <w:r w:rsidR="00644959" w:rsidRPr="006D3680">
        <w:rPr>
          <w:sz w:val="24"/>
          <w:szCs w:val="24"/>
        </w:rPr>
        <w:t xml:space="preserve"> школ </w:t>
      </w:r>
      <w:r w:rsidR="00FE49A2">
        <w:rPr>
          <w:sz w:val="24"/>
          <w:szCs w:val="24"/>
        </w:rPr>
        <w:t>Немецкого национального района</w:t>
      </w:r>
      <w:r w:rsidR="00AE2382" w:rsidRPr="006D3680">
        <w:rPr>
          <w:sz w:val="24"/>
          <w:szCs w:val="24"/>
        </w:rPr>
        <w:t>.</w:t>
      </w:r>
    </w:p>
    <w:p w:rsidR="00644959" w:rsidRPr="006D3680" w:rsidRDefault="008B22C8" w:rsidP="00FE49A2">
      <w:pPr>
        <w:ind w:firstLine="284"/>
        <w:jc w:val="both"/>
        <w:rPr>
          <w:sz w:val="24"/>
          <w:szCs w:val="24"/>
        </w:rPr>
      </w:pPr>
      <w:r w:rsidRPr="006D3680">
        <w:rPr>
          <w:sz w:val="24"/>
          <w:szCs w:val="24"/>
        </w:rPr>
        <w:t>Состязания</w:t>
      </w:r>
      <w:r w:rsidR="00D20A35" w:rsidRPr="006D3680">
        <w:rPr>
          <w:sz w:val="24"/>
          <w:szCs w:val="24"/>
        </w:rPr>
        <w:t xml:space="preserve"> проводится для учащи</w:t>
      </w:r>
      <w:r w:rsidRPr="006D3680">
        <w:rPr>
          <w:sz w:val="24"/>
          <w:szCs w:val="24"/>
        </w:rPr>
        <w:t>х</w:t>
      </w:r>
      <w:r w:rsidR="00D20A35" w:rsidRPr="006D3680">
        <w:rPr>
          <w:sz w:val="24"/>
          <w:szCs w:val="24"/>
        </w:rPr>
        <w:t xml:space="preserve">ся </w:t>
      </w:r>
      <w:r w:rsidR="00405778" w:rsidRPr="006D3680">
        <w:rPr>
          <w:sz w:val="24"/>
          <w:szCs w:val="24"/>
        </w:rPr>
        <w:t>1</w:t>
      </w:r>
      <w:r w:rsidR="00D20A35" w:rsidRPr="006D3680">
        <w:rPr>
          <w:sz w:val="24"/>
          <w:szCs w:val="24"/>
        </w:rPr>
        <w:t>-</w:t>
      </w:r>
      <w:r w:rsidR="006D3680" w:rsidRPr="006D3680">
        <w:rPr>
          <w:sz w:val="24"/>
          <w:szCs w:val="24"/>
        </w:rPr>
        <w:t>11</w:t>
      </w:r>
      <w:r w:rsidR="00FE0B7A" w:rsidRPr="006D3680">
        <w:rPr>
          <w:sz w:val="24"/>
          <w:szCs w:val="24"/>
        </w:rPr>
        <w:t xml:space="preserve"> </w:t>
      </w:r>
      <w:r w:rsidR="00D20A35" w:rsidRPr="006D3680">
        <w:rPr>
          <w:sz w:val="24"/>
          <w:szCs w:val="24"/>
        </w:rPr>
        <w:t>классов</w:t>
      </w:r>
      <w:r w:rsidR="006D3680" w:rsidRPr="006D3680">
        <w:rPr>
          <w:sz w:val="24"/>
          <w:szCs w:val="24"/>
        </w:rPr>
        <w:t>.</w:t>
      </w:r>
    </w:p>
    <w:p w:rsidR="00D64C39" w:rsidRPr="006D3680" w:rsidRDefault="00D64C39" w:rsidP="00FE49A2">
      <w:pPr>
        <w:ind w:firstLine="284"/>
        <w:jc w:val="both"/>
        <w:rPr>
          <w:sz w:val="24"/>
          <w:szCs w:val="24"/>
          <w:lang w:eastAsia="ru-RU"/>
        </w:rPr>
      </w:pPr>
      <w:r w:rsidRPr="006D3680">
        <w:rPr>
          <w:color w:val="000000"/>
          <w:sz w:val="24"/>
          <w:szCs w:val="24"/>
          <w:lang w:eastAsia="ru-RU"/>
        </w:rPr>
        <w:t xml:space="preserve">Участниками  конкурса является команда не более </w:t>
      </w:r>
      <w:r w:rsidR="00FD4183" w:rsidRPr="006D3680">
        <w:rPr>
          <w:sz w:val="24"/>
          <w:szCs w:val="24"/>
          <w:lang w:eastAsia="ru-RU"/>
        </w:rPr>
        <w:t>3</w:t>
      </w:r>
      <w:r w:rsidRPr="006D3680">
        <w:rPr>
          <w:color w:val="000000"/>
          <w:sz w:val="24"/>
          <w:szCs w:val="24"/>
          <w:lang w:eastAsia="ru-RU"/>
        </w:rPr>
        <w:t xml:space="preserve"> человек и один руководитель.</w:t>
      </w:r>
      <w:r w:rsidRPr="006D3680">
        <w:rPr>
          <w:sz w:val="24"/>
          <w:szCs w:val="24"/>
          <w:lang w:eastAsia="ru-RU"/>
        </w:rPr>
        <w:t xml:space="preserve"> </w:t>
      </w:r>
    </w:p>
    <w:p w:rsidR="00172177" w:rsidRPr="006D3680" w:rsidRDefault="00172177" w:rsidP="00FE49A2">
      <w:pPr>
        <w:shd w:val="clear" w:color="auto" w:fill="FFFFFF"/>
        <w:ind w:firstLine="284"/>
        <w:jc w:val="both"/>
        <w:rPr>
          <w:sz w:val="24"/>
          <w:szCs w:val="24"/>
          <w:lang w:eastAsia="ru-RU"/>
        </w:rPr>
      </w:pPr>
      <w:r w:rsidRPr="006D3680">
        <w:rPr>
          <w:sz w:val="24"/>
          <w:szCs w:val="24"/>
          <w:lang w:eastAsia="ru-RU"/>
        </w:rPr>
        <w:t>Ученик не должен входить в состав более одной команды.</w:t>
      </w:r>
    </w:p>
    <w:p w:rsidR="00B5218F" w:rsidRPr="006D3680" w:rsidRDefault="00B5218F" w:rsidP="00FE49A2">
      <w:pPr>
        <w:ind w:firstLine="284"/>
        <w:jc w:val="both"/>
        <w:rPr>
          <w:sz w:val="24"/>
          <w:szCs w:val="24"/>
        </w:rPr>
      </w:pPr>
      <w:r w:rsidRPr="006D3680">
        <w:rPr>
          <w:sz w:val="24"/>
          <w:szCs w:val="24"/>
        </w:rPr>
        <w:t xml:space="preserve">Руководитель не должен вмешиваться в действия команды: </w:t>
      </w:r>
    </w:p>
    <w:p w:rsidR="00B5218F" w:rsidRPr="006D3680" w:rsidRDefault="00B5218F" w:rsidP="00FE49A2">
      <w:pPr>
        <w:numPr>
          <w:ilvl w:val="0"/>
          <w:numId w:val="18"/>
        </w:numPr>
        <w:tabs>
          <w:tab w:val="clear" w:pos="720"/>
          <w:tab w:val="num" w:pos="-1300"/>
        </w:tabs>
        <w:ind w:left="709" w:hanging="283"/>
        <w:jc w:val="both"/>
        <w:rPr>
          <w:sz w:val="24"/>
          <w:szCs w:val="24"/>
        </w:rPr>
      </w:pPr>
      <w:r w:rsidRPr="006D3680">
        <w:rPr>
          <w:sz w:val="24"/>
          <w:szCs w:val="24"/>
        </w:rPr>
        <w:t>участвовать в сборке  робота своей команды или робота соперника ни физически, ни на расстоянии,</w:t>
      </w:r>
    </w:p>
    <w:p w:rsidR="00B5218F" w:rsidRPr="006D3680" w:rsidRDefault="00B5218F" w:rsidP="00FE49A2">
      <w:pPr>
        <w:numPr>
          <w:ilvl w:val="0"/>
          <w:numId w:val="18"/>
        </w:numPr>
        <w:tabs>
          <w:tab w:val="clear" w:pos="720"/>
          <w:tab w:val="num" w:pos="-1300"/>
        </w:tabs>
        <w:ind w:left="709" w:hanging="283"/>
        <w:jc w:val="both"/>
        <w:rPr>
          <w:sz w:val="24"/>
          <w:szCs w:val="24"/>
        </w:rPr>
      </w:pPr>
      <w:r w:rsidRPr="006D3680">
        <w:rPr>
          <w:sz w:val="24"/>
          <w:szCs w:val="24"/>
        </w:rPr>
        <w:t>составлять программу для робота.</w:t>
      </w:r>
    </w:p>
    <w:p w:rsidR="00B5218F" w:rsidRPr="006D3680" w:rsidRDefault="00B5218F" w:rsidP="00FE49A2">
      <w:pPr>
        <w:ind w:firstLine="284"/>
        <w:jc w:val="both"/>
        <w:rPr>
          <w:sz w:val="24"/>
          <w:szCs w:val="24"/>
        </w:rPr>
      </w:pPr>
      <w:r w:rsidRPr="006D3680">
        <w:rPr>
          <w:sz w:val="24"/>
          <w:szCs w:val="24"/>
        </w:rPr>
        <w:t>Руководитель может распределять обязанности между членами команды. На организационный момент отводится время в начале конкурса.</w:t>
      </w:r>
    </w:p>
    <w:p w:rsidR="00D20A35" w:rsidRPr="006D3680" w:rsidRDefault="00CE7669" w:rsidP="00FE49A2">
      <w:pPr>
        <w:ind w:firstLine="284"/>
        <w:jc w:val="both"/>
        <w:rPr>
          <w:b/>
          <w:bCs/>
          <w:sz w:val="24"/>
          <w:szCs w:val="24"/>
        </w:rPr>
      </w:pPr>
      <w:r w:rsidRPr="006D3680">
        <w:rPr>
          <w:b/>
          <w:bCs/>
          <w:sz w:val="24"/>
          <w:szCs w:val="24"/>
        </w:rPr>
        <w:t>3</w:t>
      </w:r>
      <w:r w:rsidR="00D20A35" w:rsidRPr="006D3680">
        <w:rPr>
          <w:b/>
          <w:bCs/>
          <w:sz w:val="24"/>
          <w:szCs w:val="24"/>
        </w:rPr>
        <w:t xml:space="preserve">. Программа </w:t>
      </w:r>
      <w:r w:rsidR="008B22C8" w:rsidRPr="006D3680">
        <w:rPr>
          <w:b/>
          <w:bCs/>
          <w:sz w:val="24"/>
          <w:szCs w:val="24"/>
        </w:rPr>
        <w:t>состязаний</w:t>
      </w:r>
    </w:p>
    <w:p w:rsidR="006D3680" w:rsidRPr="006D3680" w:rsidRDefault="006D3680" w:rsidP="00FE49A2">
      <w:pPr>
        <w:tabs>
          <w:tab w:val="left" w:pos="142"/>
        </w:tabs>
        <w:spacing w:line="360" w:lineRule="auto"/>
        <w:ind w:firstLine="709"/>
        <w:jc w:val="both"/>
        <w:rPr>
          <w:sz w:val="24"/>
          <w:szCs w:val="24"/>
        </w:rPr>
      </w:pPr>
      <w:r w:rsidRPr="006D3680">
        <w:rPr>
          <w:sz w:val="24"/>
          <w:szCs w:val="24"/>
        </w:rPr>
        <w:t xml:space="preserve">Состязания проводится в двух категориях: </w:t>
      </w:r>
    </w:p>
    <w:p w:rsidR="006D3680" w:rsidRPr="006D3680" w:rsidRDefault="006D3680" w:rsidP="00FE49A2">
      <w:pPr>
        <w:tabs>
          <w:tab w:val="left" w:pos="142"/>
        </w:tabs>
        <w:spacing w:line="360" w:lineRule="auto"/>
        <w:ind w:firstLine="709"/>
        <w:jc w:val="both"/>
        <w:rPr>
          <w:b/>
          <w:i/>
          <w:sz w:val="24"/>
          <w:szCs w:val="24"/>
        </w:rPr>
      </w:pPr>
      <w:r w:rsidRPr="006D3680">
        <w:rPr>
          <w:b/>
          <w:i/>
          <w:sz w:val="24"/>
          <w:szCs w:val="24"/>
        </w:rPr>
        <w:t>Категория «</w:t>
      </w:r>
      <w:r w:rsidRPr="006D3680">
        <w:rPr>
          <w:b/>
          <w:i/>
          <w:sz w:val="24"/>
          <w:szCs w:val="24"/>
          <w:lang w:val="en-US"/>
        </w:rPr>
        <w:t xml:space="preserve">Lego </w:t>
      </w:r>
      <w:proofErr w:type="spellStart"/>
      <w:r w:rsidRPr="006D3680">
        <w:rPr>
          <w:b/>
          <w:i/>
          <w:sz w:val="24"/>
          <w:szCs w:val="24"/>
          <w:lang w:val="en-US"/>
        </w:rPr>
        <w:t>Wedo</w:t>
      </w:r>
      <w:proofErr w:type="spellEnd"/>
      <w:r w:rsidRPr="006D3680">
        <w:rPr>
          <w:b/>
          <w:i/>
          <w:sz w:val="24"/>
          <w:szCs w:val="24"/>
        </w:rPr>
        <w:t>» (Приложение 1)</w:t>
      </w:r>
    </w:p>
    <w:p w:rsidR="006D3680" w:rsidRPr="006D3680" w:rsidRDefault="006D3680" w:rsidP="00FE49A2">
      <w:pPr>
        <w:numPr>
          <w:ilvl w:val="0"/>
          <w:numId w:val="20"/>
        </w:numPr>
        <w:tabs>
          <w:tab w:val="left" w:pos="142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6D3680">
        <w:rPr>
          <w:sz w:val="24"/>
          <w:szCs w:val="24"/>
        </w:rPr>
        <w:t>учащиеся 1-5 классов.</w:t>
      </w:r>
    </w:p>
    <w:p w:rsidR="006D3680" w:rsidRPr="006D3680" w:rsidRDefault="006D3680" w:rsidP="00FE49A2">
      <w:pPr>
        <w:tabs>
          <w:tab w:val="left" w:pos="142"/>
        </w:tabs>
        <w:spacing w:line="360" w:lineRule="auto"/>
        <w:ind w:firstLine="709"/>
        <w:jc w:val="both"/>
        <w:rPr>
          <w:b/>
          <w:i/>
          <w:sz w:val="24"/>
          <w:szCs w:val="24"/>
        </w:rPr>
      </w:pPr>
      <w:r w:rsidRPr="006D3680">
        <w:rPr>
          <w:b/>
          <w:i/>
          <w:sz w:val="24"/>
          <w:szCs w:val="24"/>
        </w:rPr>
        <w:t>Категория «</w:t>
      </w:r>
      <w:r w:rsidRPr="006D3680">
        <w:rPr>
          <w:b/>
          <w:i/>
          <w:sz w:val="24"/>
          <w:szCs w:val="24"/>
          <w:lang w:val="en-US"/>
        </w:rPr>
        <w:t xml:space="preserve">Lego </w:t>
      </w:r>
      <w:proofErr w:type="spellStart"/>
      <w:r w:rsidRPr="006D3680">
        <w:rPr>
          <w:b/>
          <w:i/>
          <w:sz w:val="24"/>
          <w:szCs w:val="24"/>
          <w:lang w:val="en-US"/>
        </w:rPr>
        <w:t>Mindstorms</w:t>
      </w:r>
      <w:proofErr w:type="spellEnd"/>
      <w:r w:rsidRPr="006D3680">
        <w:rPr>
          <w:b/>
          <w:i/>
          <w:sz w:val="24"/>
          <w:szCs w:val="24"/>
        </w:rPr>
        <w:t>» (Приложение 2)</w:t>
      </w:r>
    </w:p>
    <w:p w:rsidR="006D3680" w:rsidRDefault="006D3680" w:rsidP="00FE49A2">
      <w:pPr>
        <w:numPr>
          <w:ilvl w:val="0"/>
          <w:numId w:val="20"/>
        </w:numPr>
        <w:tabs>
          <w:tab w:val="left" w:pos="142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6D3680">
        <w:rPr>
          <w:sz w:val="24"/>
          <w:szCs w:val="24"/>
        </w:rPr>
        <w:t>1 – 11 классов.</w:t>
      </w:r>
    </w:p>
    <w:p w:rsidR="006D3680" w:rsidRPr="006D3680" w:rsidRDefault="00AC74ED" w:rsidP="00F145B1">
      <w:pPr>
        <w:tabs>
          <w:tab w:val="left" w:pos="142"/>
        </w:tabs>
        <w:spacing w:line="360" w:lineRule="auto"/>
        <w:ind w:firstLine="426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4</w:t>
      </w:r>
      <w:r w:rsidR="006D3680" w:rsidRPr="006D3680">
        <w:rPr>
          <w:b/>
          <w:sz w:val="24"/>
          <w:szCs w:val="24"/>
        </w:rPr>
        <w:t xml:space="preserve">. </w:t>
      </w:r>
      <w:r w:rsidR="006D3680" w:rsidRPr="006D3680">
        <w:rPr>
          <w:b/>
          <w:bCs/>
          <w:sz w:val="24"/>
          <w:szCs w:val="24"/>
        </w:rPr>
        <w:t>Подведение итогов среди участников, награждение.</w:t>
      </w:r>
    </w:p>
    <w:p w:rsidR="00F145B1" w:rsidRPr="006D3680" w:rsidRDefault="00F145B1" w:rsidP="00F145B1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6D3680">
        <w:rPr>
          <w:sz w:val="24"/>
          <w:szCs w:val="24"/>
        </w:rPr>
        <w:t xml:space="preserve">В </w:t>
      </w:r>
      <w:r>
        <w:rPr>
          <w:sz w:val="24"/>
          <w:szCs w:val="24"/>
        </w:rPr>
        <w:t>работе жюри</w:t>
      </w:r>
      <w:r w:rsidRPr="006D3680">
        <w:rPr>
          <w:sz w:val="24"/>
          <w:szCs w:val="24"/>
        </w:rPr>
        <w:t xml:space="preserve"> принимают участие </w:t>
      </w:r>
      <w:r>
        <w:rPr>
          <w:sz w:val="24"/>
          <w:szCs w:val="24"/>
        </w:rPr>
        <w:t>учителя информатики школ</w:t>
      </w:r>
      <w:r w:rsidRPr="006D3680">
        <w:rPr>
          <w:sz w:val="24"/>
          <w:szCs w:val="24"/>
        </w:rPr>
        <w:t xml:space="preserve"> Немецкого национального</w:t>
      </w:r>
      <w:r>
        <w:rPr>
          <w:sz w:val="24"/>
          <w:szCs w:val="24"/>
        </w:rPr>
        <w:t xml:space="preserve"> района</w:t>
      </w:r>
      <w:r w:rsidRPr="006D3680">
        <w:rPr>
          <w:sz w:val="24"/>
          <w:szCs w:val="24"/>
        </w:rPr>
        <w:t xml:space="preserve">.  Персональный состав жюри  формируется оргкомитетом состязаний. </w:t>
      </w:r>
    </w:p>
    <w:p w:rsidR="006D3680" w:rsidRPr="006D3680" w:rsidRDefault="006D3680" w:rsidP="00F145B1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6D3680">
        <w:rPr>
          <w:sz w:val="24"/>
          <w:szCs w:val="24"/>
        </w:rPr>
        <w:t>Жюри определяет победителей в каждой категории и в каждом задании. Победители награждаются дипломами за 1, 2 и 3 место.</w:t>
      </w:r>
    </w:p>
    <w:p w:rsidR="006D3680" w:rsidRPr="006D3680" w:rsidRDefault="006D3680" w:rsidP="00FE49A2">
      <w:pPr>
        <w:tabs>
          <w:tab w:val="left" w:pos="142"/>
        </w:tabs>
        <w:spacing w:line="360" w:lineRule="auto"/>
        <w:ind w:firstLine="709"/>
        <w:jc w:val="both"/>
        <w:rPr>
          <w:sz w:val="24"/>
          <w:szCs w:val="24"/>
        </w:rPr>
      </w:pPr>
      <w:r w:rsidRPr="006D3680">
        <w:rPr>
          <w:sz w:val="24"/>
          <w:szCs w:val="24"/>
        </w:rPr>
        <w:t xml:space="preserve"> Награждение проводится после подведения итогов.</w:t>
      </w:r>
    </w:p>
    <w:p w:rsidR="006D3680" w:rsidRPr="006D3680" w:rsidRDefault="00AC74ED" w:rsidP="006D3680">
      <w:pPr>
        <w:tabs>
          <w:tab w:val="left" w:pos="142"/>
        </w:tabs>
        <w:spacing w:line="360" w:lineRule="auto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6D3680" w:rsidRPr="006D3680">
        <w:rPr>
          <w:b/>
          <w:sz w:val="24"/>
          <w:szCs w:val="24"/>
        </w:rPr>
        <w:t>. Приём заявок</w:t>
      </w:r>
    </w:p>
    <w:p w:rsidR="006D3680" w:rsidRPr="006D3680" w:rsidRDefault="006D3680" w:rsidP="00AC74ED">
      <w:pPr>
        <w:tabs>
          <w:tab w:val="left" w:pos="142"/>
        </w:tabs>
        <w:ind w:firstLine="709"/>
        <w:rPr>
          <w:sz w:val="24"/>
          <w:szCs w:val="24"/>
        </w:rPr>
      </w:pPr>
      <w:r w:rsidRPr="006D3680">
        <w:rPr>
          <w:sz w:val="24"/>
          <w:szCs w:val="24"/>
        </w:rPr>
        <w:t xml:space="preserve">Прием заявок производится через регистрационную форму по ссылке </w:t>
      </w:r>
    </w:p>
    <w:p w:rsidR="00736D15" w:rsidRPr="009A2673" w:rsidRDefault="00CE75E7" w:rsidP="006D3680">
      <w:pPr>
        <w:ind w:firstLine="284"/>
        <w:rPr>
          <w:bCs/>
          <w:sz w:val="24"/>
          <w:szCs w:val="24"/>
        </w:rPr>
      </w:pPr>
      <w:r w:rsidRPr="006D3680">
        <w:rPr>
          <w:sz w:val="24"/>
          <w:szCs w:val="24"/>
        </w:rPr>
        <w:t>Прием заявок</w:t>
      </w:r>
      <w:r w:rsidR="004B78D3" w:rsidRPr="006D3680">
        <w:rPr>
          <w:sz w:val="24"/>
          <w:szCs w:val="24"/>
        </w:rPr>
        <w:t xml:space="preserve"> на участие </w:t>
      </w:r>
      <w:r w:rsidRPr="006D3680">
        <w:rPr>
          <w:sz w:val="24"/>
          <w:szCs w:val="24"/>
        </w:rPr>
        <w:t xml:space="preserve">производится </w:t>
      </w:r>
      <w:r w:rsidR="00553252" w:rsidRPr="006D3680">
        <w:rPr>
          <w:sz w:val="24"/>
          <w:szCs w:val="24"/>
        </w:rPr>
        <w:t xml:space="preserve">на сайте </w:t>
      </w:r>
      <w:hyperlink r:id="rId6" w:history="1">
        <w:r w:rsidR="00553252" w:rsidRPr="009A2673">
          <w:rPr>
            <w:rStyle w:val="ac"/>
            <w:color w:val="auto"/>
            <w:sz w:val="24"/>
            <w:szCs w:val="24"/>
          </w:rPr>
          <w:t>http://robot.grschool.ru/</w:t>
        </w:r>
      </w:hyperlink>
    </w:p>
    <w:p w:rsidR="007B659E" w:rsidRPr="006D3680" w:rsidRDefault="00E3573B" w:rsidP="006D3680">
      <w:pPr>
        <w:ind w:firstLine="284"/>
        <w:rPr>
          <w:bCs/>
          <w:sz w:val="24"/>
          <w:szCs w:val="24"/>
        </w:rPr>
      </w:pPr>
      <w:r w:rsidRPr="006D3680">
        <w:rPr>
          <w:bCs/>
          <w:sz w:val="24"/>
          <w:szCs w:val="24"/>
        </w:rPr>
        <w:t xml:space="preserve">По всем вопросам обращайтесь по адресу  </w:t>
      </w:r>
      <w:hyperlink r:id="rId7" w:history="1">
        <w:r w:rsidRPr="009A2673">
          <w:rPr>
            <w:rStyle w:val="ac"/>
            <w:bCs/>
            <w:color w:val="auto"/>
            <w:sz w:val="24"/>
            <w:szCs w:val="24"/>
            <w:lang w:val="en-US"/>
          </w:rPr>
          <w:t>bond</w:t>
        </w:r>
        <w:r w:rsidRPr="009A2673">
          <w:rPr>
            <w:rStyle w:val="ac"/>
            <w:bCs/>
            <w:color w:val="auto"/>
            <w:sz w:val="24"/>
            <w:szCs w:val="24"/>
          </w:rPr>
          <w:t>-</w:t>
        </w:r>
        <w:r w:rsidRPr="009A2673">
          <w:rPr>
            <w:rStyle w:val="ac"/>
            <w:bCs/>
            <w:color w:val="auto"/>
            <w:sz w:val="24"/>
            <w:szCs w:val="24"/>
            <w:lang w:val="en-US"/>
          </w:rPr>
          <w:t>sl</w:t>
        </w:r>
        <w:r w:rsidRPr="009A2673">
          <w:rPr>
            <w:rStyle w:val="ac"/>
            <w:bCs/>
            <w:color w:val="auto"/>
            <w:sz w:val="24"/>
            <w:szCs w:val="24"/>
          </w:rPr>
          <w:t>@</w:t>
        </w:r>
        <w:r w:rsidRPr="009A2673">
          <w:rPr>
            <w:rStyle w:val="ac"/>
            <w:bCs/>
            <w:color w:val="auto"/>
            <w:sz w:val="24"/>
            <w:szCs w:val="24"/>
            <w:lang w:val="en-US"/>
          </w:rPr>
          <w:t>mail</w:t>
        </w:r>
        <w:r w:rsidRPr="009A2673">
          <w:rPr>
            <w:rStyle w:val="ac"/>
            <w:bCs/>
            <w:color w:val="auto"/>
            <w:sz w:val="24"/>
            <w:szCs w:val="24"/>
          </w:rPr>
          <w:t>.</w:t>
        </w:r>
        <w:proofErr w:type="spellStart"/>
        <w:r w:rsidRPr="009A2673">
          <w:rPr>
            <w:rStyle w:val="ac"/>
            <w:bCs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6D368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, тел - 89231635811</w:t>
      </w:r>
    </w:p>
    <w:p w:rsidR="001B1119" w:rsidRPr="006D3680" w:rsidRDefault="001B1119" w:rsidP="006D3680">
      <w:pPr>
        <w:shd w:val="clear" w:color="auto" w:fill="FFFFFF"/>
        <w:spacing w:before="120" w:after="120" w:line="240" w:lineRule="atLeast"/>
        <w:ind w:firstLine="284"/>
        <w:rPr>
          <w:color w:val="000000"/>
          <w:sz w:val="24"/>
          <w:szCs w:val="24"/>
          <w:lang w:eastAsia="ru-RU"/>
        </w:rPr>
      </w:pPr>
      <w:r w:rsidRPr="006D3680">
        <w:rPr>
          <w:color w:val="000000"/>
          <w:sz w:val="24"/>
          <w:szCs w:val="24"/>
          <w:lang w:eastAsia="ru-RU"/>
        </w:rPr>
        <w:t>В заявке необходимо указать:</w:t>
      </w:r>
      <w:bookmarkStart w:id="0" w:name="_GoBack"/>
      <w:bookmarkEnd w:id="0"/>
    </w:p>
    <w:p w:rsidR="001B1119" w:rsidRPr="006D3680" w:rsidRDefault="001B1119" w:rsidP="00AC74ED">
      <w:pPr>
        <w:pStyle w:val="12"/>
        <w:numPr>
          <w:ilvl w:val="0"/>
          <w:numId w:val="13"/>
        </w:num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D368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Наименование ОУ</w:t>
      </w:r>
    </w:p>
    <w:p w:rsidR="001B1119" w:rsidRPr="006D3680" w:rsidRDefault="001B1119" w:rsidP="00AC74ED">
      <w:pPr>
        <w:pStyle w:val="12"/>
        <w:numPr>
          <w:ilvl w:val="0"/>
          <w:numId w:val="13"/>
        </w:num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D368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ФИО, должность руководителя.</w:t>
      </w:r>
    </w:p>
    <w:p w:rsidR="001B1119" w:rsidRDefault="001B1119" w:rsidP="00AC74ED">
      <w:pPr>
        <w:pStyle w:val="12"/>
        <w:numPr>
          <w:ilvl w:val="0"/>
          <w:numId w:val="13"/>
        </w:num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D368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Контакты: </w:t>
      </w:r>
      <w:r w:rsidRPr="006D3680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e-mail</w:t>
      </w:r>
      <w:r w:rsidRPr="006D368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телефон.</w:t>
      </w:r>
    </w:p>
    <w:p w:rsidR="006D3680" w:rsidRPr="006D3680" w:rsidRDefault="006D3680" w:rsidP="00AC74ED">
      <w:pPr>
        <w:pStyle w:val="12"/>
        <w:numPr>
          <w:ilvl w:val="0"/>
          <w:numId w:val="13"/>
        </w:num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Название команды</w:t>
      </w:r>
    </w:p>
    <w:p w:rsidR="001B1119" w:rsidRPr="006D3680" w:rsidRDefault="001B1119" w:rsidP="00AC74ED">
      <w:pPr>
        <w:pStyle w:val="12"/>
        <w:numPr>
          <w:ilvl w:val="0"/>
          <w:numId w:val="13"/>
        </w:num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D368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 команды: ФИ участников, класс.</w:t>
      </w:r>
    </w:p>
    <w:p w:rsidR="001B1119" w:rsidRPr="006D3680" w:rsidRDefault="001B1119" w:rsidP="00AC74ED">
      <w:pPr>
        <w:ind w:firstLine="284"/>
        <w:rPr>
          <w:sz w:val="24"/>
          <w:szCs w:val="24"/>
        </w:rPr>
      </w:pPr>
    </w:p>
    <w:sectPr w:rsidR="001B1119" w:rsidRPr="006D3680" w:rsidSect="001D580C">
      <w:pgSz w:w="11906" w:h="16838"/>
      <w:pgMar w:top="1134" w:right="849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5FF" w:usb2="0A24602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</w:abstractNum>
  <w:abstractNum w:abstractNumId="6">
    <w:nsid w:val="0D2735A0"/>
    <w:multiLevelType w:val="hybridMultilevel"/>
    <w:tmpl w:val="DE4E1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DA5251"/>
    <w:multiLevelType w:val="hybridMultilevel"/>
    <w:tmpl w:val="5978C2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DE500D"/>
    <w:multiLevelType w:val="hybridMultilevel"/>
    <w:tmpl w:val="FF6EDE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E80D43"/>
    <w:multiLevelType w:val="hybridMultilevel"/>
    <w:tmpl w:val="D910D6B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864165"/>
    <w:multiLevelType w:val="hybridMultilevel"/>
    <w:tmpl w:val="377C2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026EA3"/>
    <w:multiLevelType w:val="hybridMultilevel"/>
    <w:tmpl w:val="8282397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4F21AD8"/>
    <w:multiLevelType w:val="hybridMultilevel"/>
    <w:tmpl w:val="010C7AD2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310F54DE"/>
    <w:multiLevelType w:val="hybridMultilevel"/>
    <w:tmpl w:val="035087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2C64C9"/>
    <w:multiLevelType w:val="hybridMultilevel"/>
    <w:tmpl w:val="5E7E9C4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2C6DAB"/>
    <w:multiLevelType w:val="multilevel"/>
    <w:tmpl w:val="B2641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49E331E"/>
    <w:multiLevelType w:val="hybridMultilevel"/>
    <w:tmpl w:val="477CD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6D34704"/>
    <w:multiLevelType w:val="hybridMultilevel"/>
    <w:tmpl w:val="497A3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BD076B"/>
    <w:multiLevelType w:val="hybridMultilevel"/>
    <w:tmpl w:val="99F0F8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D42248D"/>
    <w:multiLevelType w:val="hybridMultilevel"/>
    <w:tmpl w:val="43C66F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5"/>
  </w:num>
  <w:num w:numId="8">
    <w:abstractNumId w:val="7"/>
  </w:num>
  <w:num w:numId="9">
    <w:abstractNumId w:val="9"/>
  </w:num>
  <w:num w:numId="10">
    <w:abstractNumId w:val="14"/>
  </w:num>
  <w:num w:numId="11">
    <w:abstractNumId w:val="19"/>
  </w:num>
  <w:num w:numId="12">
    <w:abstractNumId w:val="17"/>
  </w:num>
  <w:num w:numId="13">
    <w:abstractNumId w:val="6"/>
  </w:num>
  <w:num w:numId="14">
    <w:abstractNumId w:val="13"/>
  </w:num>
  <w:num w:numId="15">
    <w:abstractNumId w:val="18"/>
  </w:num>
  <w:num w:numId="16">
    <w:abstractNumId w:val="12"/>
  </w:num>
  <w:num w:numId="17">
    <w:abstractNumId w:val="16"/>
  </w:num>
  <w:num w:numId="18">
    <w:abstractNumId w:val="11"/>
  </w:num>
  <w:num w:numId="19">
    <w:abstractNumId w:val="1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357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35"/>
    <w:rsid w:val="000C047D"/>
    <w:rsid w:val="0015384C"/>
    <w:rsid w:val="00172177"/>
    <w:rsid w:val="001A38BC"/>
    <w:rsid w:val="001B1119"/>
    <w:rsid w:val="001D580C"/>
    <w:rsid w:val="001E21C5"/>
    <w:rsid w:val="00273C50"/>
    <w:rsid w:val="00277664"/>
    <w:rsid w:val="002B51AA"/>
    <w:rsid w:val="002B6EA1"/>
    <w:rsid w:val="002F4422"/>
    <w:rsid w:val="002F49DA"/>
    <w:rsid w:val="0032260C"/>
    <w:rsid w:val="0034133B"/>
    <w:rsid w:val="00365556"/>
    <w:rsid w:val="003B35FA"/>
    <w:rsid w:val="003D34C3"/>
    <w:rsid w:val="00401BD7"/>
    <w:rsid w:val="00403A3B"/>
    <w:rsid w:val="00405778"/>
    <w:rsid w:val="00470BA9"/>
    <w:rsid w:val="004A3920"/>
    <w:rsid w:val="004A6A18"/>
    <w:rsid w:val="004A724A"/>
    <w:rsid w:val="004B78D3"/>
    <w:rsid w:val="004C3A9F"/>
    <w:rsid w:val="004F2573"/>
    <w:rsid w:val="005079E4"/>
    <w:rsid w:val="00541C43"/>
    <w:rsid w:val="00553252"/>
    <w:rsid w:val="00553C32"/>
    <w:rsid w:val="005551F0"/>
    <w:rsid w:val="005648B8"/>
    <w:rsid w:val="00601685"/>
    <w:rsid w:val="00606A65"/>
    <w:rsid w:val="00632BC9"/>
    <w:rsid w:val="00634822"/>
    <w:rsid w:val="00644959"/>
    <w:rsid w:val="006D3680"/>
    <w:rsid w:val="006D3CBD"/>
    <w:rsid w:val="006F2CFC"/>
    <w:rsid w:val="00734FD1"/>
    <w:rsid w:val="00736D15"/>
    <w:rsid w:val="00764B6A"/>
    <w:rsid w:val="00794D61"/>
    <w:rsid w:val="007A136A"/>
    <w:rsid w:val="007B659E"/>
    <w:rsid w:val="007C54C4"/>
    <w:rsid w:val="007C7BB7"/>
    <w:rsid w:val="007E4326"/>
    <w:rsid w:val="0082645D"/>
    <w:rsid w:val="0086497D"/>
    <w:rsid w:val="008A5005"/>
    <w:rsid w:val="008B22C8"/>
    <w:rsid w:val="008C0400"/>
    <w:rsid w:val="008D2AAC"/>
    <w:rsid w:val="008F108E"/>
    <w:rsid w:val="00911081"/>
    <w:rsid w:val="009810AB"/>
    <w:rsid w:val="009A2673"/>
    <w:rsid w:val="009D54BD"/>
    <w:rsid w:val="009E38D3"/>
    <w:rsid w:val="00A26AB0"/>
    <w:rsid w:val="00A66447"/>
    <w:rsid w:val="00A750F2"/>
    <w:rsid w:val="00AB202A"/>
    <w:rsid w:val="00AC74ED"/>
    <w:rsid w:val="00AD068E"/>
    <w:rsid w:val="00AD2960"/>
    <w:rsid w:val="00AE2382"/>
    <w:rsid w:val="00AF1B04"/>
    <w:rsid w:val="00B0314E"/>
    <w:rsid w:val="00B24525"/>
    <w:rsid w:val="00B5218F"/>
    <w:rsid w:val="00B67273"/>
    <w:rsid w:val="00BC5808"/>
    <w:rsid w:val="00BD3727"/>
    <w:rsid w:val="00BE4A07"/>
    <w:rsid w:val="00BE4A57"/>
    <w:rsid w:val="00BE5A79"/>
    <w:rsid w:val="00C1407C"/>
    <w:rsid w:val="00C43423"/>
    <w:rsid w:val="00C455B2"/>
    <w:rsid w:val="00C63BFF"/>
    <w:rsid w:val="00C70971"/>
    <w:rsid w:val="00C906B3"/>
    <w:rsid w:val="00CB1C1E"/>
    <w:rsid w:val="00CB39B7"/>
    <w:rsid w:val="00CD08F0"/>
    <w:rsid w:val="00CE75E7"/>
    <w:rsid w:val="00CE7669"/>
    <w:rsid w:val="00D20A35"/>
    <w:rsid w:val="00D42455"/>
    <w:rsid w:val="00D635A1"/>
    <w:rsid w:val="00D64C39"/>
    <w:rsid w:val="00DC0AA7"/>
    <w:rsid w:val="00E3573B"/>
    <w:rsid w:val="00EB3262"/>
    <w:rsid w:val="00F145B1"/>
    <w:rsid w:val="00F432DC"/>
    <w:rsid w:val="00F6252D"/>
    <w:rsid w:val="00FB1FB9"/>
    <w:rsid w:val="00FC4249"/>
    <w:rsid w:val="00FD4183"/>
    <w:rsid w:val="00FE0B7A"/>
    <w:rsid w:val="00FE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5E7"/>
    <w:pPr>
      <w:suppressAutoHyphens/>
    </w:pPr>
    <w:rPr>
      <w:lang w:eastAsia="ar-SA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1">
    <w:name w:val="Основной шрифт абзаца1"/>
  </w:style>
  <w:style w:type="character" w:customStyle="1" w:styleId="40">
    <w:name w:val="Заголовок 4 Знак"/>
    <w:rPr>
      <w:b/>
      <w:bCs/>
      <w:sz w:val="28"/>
      <w:szCs w:val="28"/>
      <w:lang w:val="ru-RU" w:eastAsia="ar-SA" w:bidi="ar-SA"/>
    </w:rPr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8">
    <w:name w:val="Содержимое врезки"/>
    <w:basedOn w:val="a5"/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table" w:styleId="ab">
    <w:name w:val="Table Grid"/>
    <w:basedOn w:val="a1"/>
    <w:rsid w:val="00AD2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rsid w:val="007B659E"/>
    <w:rPr>
      <w:color w:val="0000FF"/>
      <w:u w:val="single"/>
    </w:rPr>
  </w:style>
  <w:style w:type="paragraph" w:customStyle="1" w:styleId="12">
    <w:name w:val="Абзац списка1"/>
    <w:basedOn w:val="a"/>
    <w:rsid w:val="001B1119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rsid w:val="00601685"/>
    <w:pPr>
      <w:suppressAutoHyphens/>
      <w:spacing w:line="100" w:lineRule="atLeast"/>
    </w:pPr>
    <w:rPr>
      <w:rFonts w:eastAsia="Verdana" w:cs="Lucida Sans"/>
      <w:sz w:val="24"/>
      <w:szCs w:val="24"/>
      <w:lang w:eastAsia="zh-CN" w:bidi="hi-IN"/>
    </w:rPr>
  </w:style>
  <w:style w:type="paragraph" w:styleId="ad">
    <w:name w:val="No Spacing"/>
    <w:uiPriority w:val="1"/>
    <w:qFormat/>
    <w:rsid w:val="00601685"/>
    <w:pPr>
      <w:suppressAutoHyphens/>
    </w:pPr>
    <w:rPr>
      <w:lang w:eastAsia="ar-SA"/>
    </w:rPr>
  </w:style>
  <w:style w:type="paragraph" w:styleId="ae">
    <w:name w:val="List Paragraph"/>
    <w:basedOn w:val="a"/>
    <w:uiPriority w:val="34"/>
    <w:qFormat/>
    <w:rsid w:val="002B51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5E7"/>
    <w:pPr>
      <w:suppressAutoHyphens/>
    </w:pPr>
    <w:rPr>
      <w:lang w:eastAsia="ar-SA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2">
    <w:name w:val="Основной шрифт абзаца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1">
    <w:name w:val="Основной шрифт абзаца1"/>
  </w:style>
  <w:style w:type="character" w:customStyle="1" w:styleId="40">
    <w:name w:val="Заголовок 4 Знак"/>
    <w:rPr>
      <w:b/>
      <w:bCs/>
      <w:sz w:val="28"/>
      <w:szCs w:val="28"/>
      <w:lang w:val="ru-RU" w:eastAsia="ar-SA" w:bidi="ar-SA"/>
    </w:rPr>
  </w:style>
  <w:style w:type="character" w:customStyle="1" w:styleId="a3">
    <w:name w:val="Текст выноски Знак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8">
    <w:name w:val="Содержимое врезки"/>
    <w:basedOn w:val="a5"/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table" w:styleId="ab">
    <w:name w:val="Table Grid"/>
    <w:basedOn w:val="a1"/>
    <w:rsid w:val="00AD2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rsid w:val="007B659E"/>
    <w:rPr>
      <w:color w:val="0000FF"/>
      <w:u w:val="single"/>
    </w:rPr>
  </w:style>
  <w:style w:type="paragraph" w:customStyle="1" w:styleId="12">
    <w:name w:val="Абзац списка1"/>
    <w:basedOn w:val="a"/>
    <w:rsid w:val="001B1119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3">
    <w:name w:val="Без интервала1"/>
    <w:rsid w:val="00601685"/>
    <w:pPr>
      <w:suppressAutoHyphens/>
      <w:spacing w:line="100" w:lineRule="atLeast"/>
    </w:pPr>
    <w:rPr>
      <w:rFonts w:eastAsia="Verdana" w:cs="Lucida Sans"/>
      <w:sz w:val="24"/>
      <w:szCs w:val="24"/>
      <w:lang w:eastAsia="zh-CN" w:bidi="hi-IN"/>
    </w:rPr>
  </w:style>
  <w:style w:type="paragraph" w:styleId="ad">
    <w:name w:val="No Spacing"/>
    <w:uiPriority w:val="1"/>
    <w:qFormat/>
    <w:rsid w:val="00601685"/>
    <w:pPr>
      <w:suppressAutoHyphens/>
    </w:pPr>
    <w:rPr>
      <w:lang w:eastAsia="ar-SA"/>
    </w:rPr>
  </w:style>
  <w:style w:type="paragraph" w:styleId="ae">
    <w:name w:val="List Paragraph"/>
    <w:basedOn w:val="a"/>
    <w:uiPriority w:val="34"/>
    <w:qFormat/>
    <w:rsid w:val="002B5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bond-sl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obot.grschool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образованию Санкт-Петербурга</vt:lpstr>
    </vt:vector>
  </TitlesOfParts>
  <Company>Grizli777</Company>
  <LinksUpToDate>false</LinksUpToDate>
  <CharactersWithSpaces>2613</CharactersWithSpaces>
  <SharedDoc>false</SharedDoc>
  <HLinks>
    <vt:vector size="6" baseType="variant">
      <vt:variant>
        <vt:i4>458823</vt:i4>
      </vt:variant>
      <vt:variant>
        <vt:i4>0</vt:i4>
      </vt:variant>
      <vt:variant>
        <vt:i4>0</vt:i4>
      </vt:variant>
      <vt:variant>
        <vt:i4>5</vt:i4>
      </vt:variant>
      <vt:variant>
        <vt:lpwstr>http://robot.grschool.ru/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образованию Санкт-Петербурга</dc:title>
  <dc:subject/>
  <dc:creator>ot</dc:creator>
  <cp:keywords/>
  <cp:lastModifiedBy>DNA7 X86</cp:lastModifiedBy>
  <cp:revision>9</cp:revision>
  <cp:lastPrinted>2016-02-08T10:24:00Z</cp:lastPrinted>
  <dcterms:created xsi:type="dcterms:W3CDTF">2016-02-03T13:30:00Z</dcterms:created>
  <dcterms:modified xsi:type="dcterms:W3CDTF">2016-02-08T10:26:00Z</dcterms:modified>
</cp:coreProperties>
</file>